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4"/>
          <w:szCs w:val="24"/>
        </w:rPr>
        <w:jc w:val="left"/>
        <w:spacing w:before="18"/>
        <w:ind w:left="959"/>
      </w:pP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Sam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le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Re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s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f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Engi</w:t>
      </w:r>
      <w:r>
        <w:rPr>
          <w:rFonts w:cs="Calibri" w:hAnsi="Calibri" w:eastAsia="Calibri" w:ascii="Calibri"/>
          <w:b/>
          <w:spacing w:val="2"/>
          <w:w w:val="100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ring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d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ts</w:t>
      </w:r>
      <w:r>
        <w:rPr>
          <w:rFonts w:cs="Calibri" w:hAnsi="Calibri" w:eastAsia="Calibri" w:ascii="Calibri"/>
          <w:b/>
          <w:spacing w:val="5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)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                                                                    </w:t>
      </w:r>
      <w:r>
        <w:rPr>
          <w:rFonts w:cs="Calibri" w:hAnsi="Calibri" w:eastAsia="Calibri" w:ascii="Calibri"/>
          <w:b/>
          <w:spacing w:val="28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position w:val="1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1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1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180"/>
        <w:ind w:left="9658"/>
        <w:sectPr>
          <w:type w:val="continuous"/>
          <w:pgSz w:w="15840" w:h="12240" w:orient="landscape"/>
          <w:pgMar w:top="400" w:bottom="280" w:left="620" w:right="360"/>
        </w:sectPr>
      </w:pP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-4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-4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1"/>
          <w:w w:val="100"/>
          <w:position w:val="-4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5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-4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position w:val="-4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-4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3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WA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,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-4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-4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-4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3779" w:right="3624"/>
      </w:pP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eg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T.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Jo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50" w:lineRule="exact" w:line="220"/>
        <w:ind w:left="3242" w:right="3085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hyperlink r:id="rId4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ry.j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-3"/>
            <w:w w:val="100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es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1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5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4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p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p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r.</w:t>
        </w:r>
        <w:r>
          <w:rPr>
            <w:rFonts w:cs="Calibri" w:hAnsi="Calibri" w:eastAsia="Calibri" w:ascii="Calibri"/>
            <w:spacing w:val="-3"/>
            <w:w w:val="100"/>
            <w:sz w:val="21"/>
            <w:szCs w:val="21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ku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edu</w:t>
        </w:r>
      </w:hyperlink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17"/>
        <w:ind w:left="1540" w:right="-38" w:hanging="144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b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epar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whi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b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ici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1540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Bac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el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ence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Me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1540"/>
      </w:pP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: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3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0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ELEV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0"/>
        <w:ind w:right="302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401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facility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15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169"/>
        <w:sectPr>
          <w:type w:val="continuous"/>
          <w:pgSz w:w="15840" w:h="12240" w:orient="landscape"/>
          <w:pgMar w:top="400" w:bottom="280" w:left="620" w:right="360"/>
          <w:cols w:num="2" w:equalWidth="off">
            <w:col w:w="9407" w:space="252"/>
            <w:col w:w="5201"/>
          </w:cols>
        </w:sectPr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 w:right="-54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40"/>
        <w:ind w:left="100"/>
      </w:pPr>
      <w:r>
        <w:rPr>
          <w:rFonts w:cs="Calibri" w:hAnsi="Calibri" w:eastAsia="Calibri" w:ascii="Calibri"/>
          <w:b/>
          <w:spacing w:val="-1"/>
          <w:w w:val="100"/>
          <w:position w:val="-3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-3"/>
          <w:sz w:val="24"/>
          <w:szCs w:val="24"/>
        </w:rPr>
        <w:t>ELEV</w:t>
      </w:r>
      <w:r>
        <w:rPr>
          <w:rFonts w:cs="Calibri" w:hAnsi="Calibri" w:eastAsia="Calibri" w:ascii="Calibri"/>
          <w:b/>
          <w:spacing w:val="1"/>
          <w:w w:val="100"/>
          <w:position w:val="-3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-3"/>
          <w:sz w:val="24"/>
          <w:szCs w:val="24"/>
        </w:rPr>
        <w:t>NT</w:t>
      </w:r>
      <w:r>
        <w:rPr>
          <w:rFonts w:cs="Calibri" w:hAnsi="Calibri" w:eastAsia="Calibri" w:ascii="Calibri"/>
          <w:b/>
          <w:spacing w:val="2"/>
          <w:w w:val="100"/>
          <w:position w:val="-3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3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position w:val="-3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-3"/>
          <w:sz w:val="24"/>
          <w:szCs w:val="24"/>
        </w:rPr>
        <w:t>NC</w:t>
      </w:r>
      <w:r>
        <w:rPr>
          <w:rFonts w:cs="Calibri" w:hAnsi="Calibri" w:eastAsia="Calibri" w:ascii="Calibri"/>
          <w:b/>
          <w:spacing w:val="1"/>
          <w:w w:val="100"/>
          <w:position w:val="-3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-3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right="-54"/>
      </w:pPr>
      <w:r>
        <w:br w:type="column"/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5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ufa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5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5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180"/>
      </w:pPr>
      <w:r>
        <w:br w:type="column"/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ion</w:t>
      </w:r>
      <w:r>
        <w:rPr>
          <w:rFonts w:cs="Calibri" w:hAnsi="Calibri" w:eastAsia="Calibri" w:ascii="Calibri"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fi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.</w:t>
      </w:r>
      <w:r>
        <w:rPr>
          <w:rFonts w:cs="Calibri" w:hAnsi="Calibri" w:eastAsia="Calibri" w:ascii="Calibri"/>
          <w:spacing w:val="4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-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fu</w:t>
      </w:r>
      <w:r>
        <w:rPr>
          <w:rFonts w:cs="Calibri" w:hAnsi="Calibri" w:eastAsia="Calibri" w:ascii="Calibri"/>
          <w:spacing w:val="2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itle</w:t>
      </w:r>
      <w:r>
        <w:rPr>
          <w:rFonts w:cs="Calibri" w:hAnsi="Calibri" w:eastAsia="Calibri" w:ascii="Calibri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67"/>
        <w:sectPr>
          <w:type w:val="continuous"/>
          <w:pgSz w:w="15840" w:h="12240" w:orient="landscape"/>
          <w:pgMar w:top="400" w:bottom="280" w:left="620" w:right="360"/>
          <w:cols w:num="3" w:equalWidth="off">
            <w:col w:w="2890" w:space="1982"/>
            <w:col w:w="3889" w:space="897"/>
            <w:col w:w="5202"/>
          </w:cols>
        </w:sectPr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Bul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2"/>
        <w:ind w:left="640"/>
      </w:pPr>
      <w:r>
        <w:pict>
          <v:group style="position:absolute;margin-left:506.25pt;margin-top:18.15pt;width:271.2pt;height:575.45pt;mso-position-horizontal-relative:page;mso-position-vertical-relative:page;z-index:-95" coordorigin="10125,363" coordsize="5424,11509">
            <v:shape style="position:absolute;left:10125;top:363;width:5424;height:11509" coordorigin="10125,363" coordsize="5424,11509" path="m10125,11872l15549,11872,15549,363,10125,363,10125,11872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3pt;margin-top:17.25pt;width:463.5pt;height:29.25pt;mso-position-horizontal-relative:page;mso-position-vertical-relative:page;z-index:-96" coordorigin="660,345" coordsize="9270,585">
            <v:shape style="position:absolute;left:660;top:345;width:9270;height:585" coordorigin="660,345" coordsize="9270,585" path="m660,930l9930,930,9930,345,660,345,660,930x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ky</w:t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604" w:right="286"/>
      </w:pP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ent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rk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9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-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1260" w:val="left"/>
        </w:tabs>
        <w:jc w:val="left"/>
        <w:spacing w:before="4" w:lineRule="exact" w:line="220"/>
        <w:ind w:left="1272" w:right="-3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ype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ject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equ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DDI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640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ABC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Ha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wa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–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640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rvi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                                                                                        </w:t>
      </w:r>
      <w:r>
        <w:rPr>
          <w:rFonts w:cs="Calibri" w:hAnsi="Calibri" w:eastAsia="Calibri" w:ascii="Calibri"/>
          <w:spacing w:val="4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-Au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260" w:val="left"/>
        </w:tabs>
        <w:jc w:val="left"/>
        <w:spacing w:before="2" w:lineRule="exact" w:line="220"/>
        <w:ind w:left="1272" w:right="38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vided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excel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rdw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$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resent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911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esent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3247" w:right="3123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180"/>
      </w:pPr>
      <w:r>
        <w:br w:type="column"/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ily</w:t>
      </w:r>
      <w:r>
        <w:rPr>
          <w:rFonts w:cs="Calibri" w:hAnsi="Calibri" w:eastAsia="Calibri" w:ascii="Calibri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aragr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42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ological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06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e: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713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Refe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‘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t’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43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  <w:u w:val="single" w:color="00000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  <w:t>d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low.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sectPr>
      <w:type w:val="continuous"/>
      <w:pgSz w:w="15840" w:h="12240" w:orient="landscape"/>
      <w:pgMar w:top="400" w:bottom="280" w:left="620" w:right="360"/>
      <w:cols w:num="2" w:equalWidth="off">
        <w:col w:w="9439" w:space="219"/>
        <w:col w:w="5202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ones154@topper.wk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